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A66AA" w14:textId="539DE4D7" w:rsidR="00972013" w:rsidRPr="00212615" w:rsidRDefault="00972013" w:rsidP="00972013">
      <w:pPr>
        <w:jc w:val="right"/>
        <w:rPr>
          <w:rFonts w:ascii="Verdana" w:eastAsia="Verdana" w:hAnsi="Verdana"/>
          <w:b/>
          <w:color w:val="984806" w:themeColor="accent6" w:themeShade="80"/>
          <w:sz w:val="18"/>
          <w:szCs w:val="18"/>
        </w:rPr>
      </w:pPr>
      <w:r w:rsidRPr="00133ACA">
        <w:rPr>
          <w:rFonts w:ascii="Verdana" w:eastAsia="Verdana" w:hAnsi="Verdana"/>
          <w:b/>
          <w:sz w:val="18"/>
          <w:szCs w:val="12"/>
        </w:rPr>
        <w:t xml:space="preserve">ZAŁĄCZNIK NR 1 DO SWZ – SZCZEGÓŁOWY OPIS PRZEDMIOTU ZAKUPU </w:t>
      </w:r>
      <w:r w:rsidRPr="00133ACA">
        <w:rPr>
          <w:rFonts w:ascii="Verdana" w:eastAsia="Verdana" w:hAnsi="Verdana"/>
          <w:b/>
          <w:sz w:val="18"/>
          <w:szCs w:val="12"/>
          <w:u w:val="single"/>
        </w:rPr>
        <w:t xml:space="preserve">DLA CZĘŚCI </w:t>
      </w:r>
      <w:r>
        <w:rPr>
          <w:rFonts w:ascii="Verdana" w:eastAsia="Verdana" w:hAnsi="Verdana"/>
          <w:b/>
          <w:sz w:val="18"/>
          <w:szCs w:val="12"/>
          <w:u w:val="single"/>
        </w:rPr>
        <w:t>6</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1B420C7D" w14:textId="77777777" w:rsidR="00972013" w:rsidRDefault="005A7035" w:rsidP="00972013">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bookmarkStart w:id="0" w:name="_Hlk226115119"/>
    </w:p>
    <w:p w14:paraId="21648D5F" w14:textId="554A014C" w:rsidR="002507AB" w:rsidRPr="00972013" w:rsidRDefault="002507AB" w:rsidP="00972013">
      <w:pPr>
        <w:pStyle w:val="Akapitzlist"/>
        <w:spacing w:before="120" w:line="276" w:lineRule="auto"/>
        <w:jc w:val="center"/>
        <w:outlineLvl w:val="0"/>
        <w:rPr>
          <w:rFonts w:ascii="Verdana" w:hAnsi="Verdana" w:cstheme="minorHAnsi"/>
          <w:i/>
          <w:iCs/>
          <w:sz w:val="18"/>
          <w:szCs w:val="18"/>
        </w:rPr>
      </w:pPr>
      <w:r w:rsidRPr="00972013">
        <w:rPr>
          <w:rFonts w:ascii="Verdana" w:hAnsi="Verdana" w:cstheme="minorHAnsi"/>
          <w:b/>
          <w:i/>
          <w:iCs/>
          <w:sz w:val="18"/>
          <w:szCs w:val="18"/>
        </w:rPr>
        <w:t>„Wykonanie dokumentacji projektowej  oraz wymianę istniejącej linii napowietrznej n</w:t>
      </w:r>
      <w:r w:rsidR="0030264E" w:rsidRPr="00972013">
        <w:rPr>
          <w:rFonts w:ascii="Verdana" w:hAnsi="Verdana" w:cstheme="minorHAnsi"/>
          <w:b/>
          <w:i/>
          <w:iCs/>
          <w:sz w:val="18"/>
          <w:szCs w:val="18"/>
        </w:rPr>
        <w:t>N</w:t>
      </w:r>
      <w:r w:rsidRPr="00972013">
        <w:rPr>
          <w:rFonts w:ascii="Verdana" w:hAnsi="Verdana" w:cstheme="minorHAnsi"/>
          <w:b/>
          <w:i/>
          <w:iCs/>
          <w:sz w:val="18"/>
          <w:szCs w:val="18"/>
        </w:rPr>
        <w:t xml:space="preserve"> wraz przyłączami na terenie Rejonu Energetycznego </w:t>
      </w:r>
      <w:r w:rsidR="003C5ADC" w:rsidRPr="00972013">
        <w:rPr>
          <w:rFonts w:ascii="Verdana" w:hAnsi="Verdana" w:cstheme="minorHAnsi"/>
          <w:b/>
          <w:i/>
          <w:iCs/>
          <w:sz w:val="18"/>
          <w:szCs w:val="18"/>
        </w:rPr>
        <w:t xml:space="preserve">Łowicz </w:t>
      </w:r>
      <w:r w:rsidR="00972013">
        <w:rPr>
          <w:rFonts w:ascii="Verdana" w:hAnsi="Verdana" w:cstheme="minorHAnsi"/>
          <w:b/>
          <w:i/>
          <w:iCs/>
          <w:sz w:val="18"/>
          <w:szCs w:val="18"/>
        </w:rPr>
        <w:t xml:space="preserve">  </w:t>
      </w:r>
      <w:r w:rsidR="00805662" w:rsidRPr="00972013">
        <w:rPr>
          <w:rFonts w:ascii="Verdana" w:hAnsi="Verdana" w:cstheme="minorHAnsi"/>
          <w:b/>
          <w:i/>
          <w:iCs/>
          <w:sz w:val="18"/>
          <w:szCs w:val="18"/>
        </w:rPr>
        <w:t xml:space="preserve">w miejscowości </w:t>
      </w:r>
      <w:r w:rsidR="003C5ADC" w:rsidRPr="00972013">
        <w:rPr>
          <w:rFonts w:ascii="Verdana" w:hAnsi="Verdana" w:cstheme="minorHAnsi"/>
          <w:b/>
          <w:i/>
          <w:iCs/>
          <w:sz w:val="18"/>
          <w:szCs w:val="18"/>
        </w:rPr>
        <w:t>Bielawska Wieś</w:t>
      </w:r>
      <w:r w:rsidR="002460A7" w:rsidRPr="00972013">
        <w:rPr>
          <w:rFonts w:ascii="Verdana" w:hAnsi="Verdana" w:cstheme="minorHAnsi"/>
          <w:b/>
          <w:i/>
          <w:iCs/>
          <w:sz w:val="18"/>
          <w:szCs w:val="18"/>
        </w:rPr>
        <w:t xml:space="preserve"> – </w:t>
      </w:r>
      <w:r w:rsidR="00805662" w:rsidRPr="00972013">
        <w:rPr>
          <w:rFonts w:ascii="Verdana" w:hAnsi="Verdana" w:cstheme="minorHAnsi"/>
          <w:b/>
          <w:i/>
          <w:iCs/>
          <w:sz w:val="18"/>
          <w:szCs w:val="18"/>
        </w:rPr>
        <w:t>obręb</w:t>
      </w:r>
      <w:r w:rsidR="00B319F5" w:rsidRPr="00972013">
        <w:rPr>
          <w:rFonts w:ascii="Verdana" w:hAnsi="Verdana" w:cstheme="minorHAnsi"/>
          <w:b/>
          <w:i/>
          <w:iCs/>
          <w:sz w:val="18"/>
          <w:szCs w:val="18"/>
        </w:rPr>
        <w:t xml:space="preserve"> stacji 15/0,4kV </w:t>
      </w:r>
      <w:r w:rsidR="003C5ADC" w:rsidRPr="00972013">
        <w:rPr>
          <w:rFonts w:ascii="Verdana" w:hAnsi="Verdana" w:cstheme="minorHAnsi"/>
          <w:b/>
          <w:i/>
          <w:iCs/>
          <w:sz w:val="18"/>
          <w:szCs w:val="18"/>
        </w:rPr>
        <w:t>44-0976 Bielawska Wieś</w:t>
      </w:r>
      <w:r w:rsidR="002460A7" w:rsidRPr="00972013">
        <w:rPr>
          <w:rFonts w:ascii="Verdana" w:hAnsi="Verdana" w:cstheme="minorHAnsi"/>
          <w:b/>
          <w:i/>
          <w:iCs/>
          <w:sz w:val="18"/>
          <w:szCs w:val="18"/>
        </w:rPr>
        <w:t>, gm. Bielawy”</w:t>
      </w:r>
    </w:p>
    <w:bookmarkEnd w:id="0"/>
    <w:p w14:paraId="68A37E43" w14:textId="77777777" w:rsidR="00AB5CC4" w:rsidRPr="00553413" w:rsidRDefault="00AB5CC4" w:rsidP="00C74BB8">
      <w:pPr>
        <w:pStyle w:val="bezpunkw"/>
        <w:keepNext/>
        <w:rPr>
          <w:rFonts w:ascii="Verdana" w:hAnsi="Verdana"/>
          <w:color w:val="000000" w:themeColor="text1"/>
          <w:sz w:val="18"/>
          <w:szCs w:val="18"/>
        </w:rPr>
      </w:pPr>
      <w:r w:rsidRPr="00553413">
        <w:rPr>
          <w:rFonts w:ascii="Verdana" w:hAnsi="Verdana"/>
          <w:color w:val="000000" w:themeColor="text1"/>
          <w:sz w:val="18"/>
          <w:szCs w:val="18"/>
        </w:rPr>
        <w:t xml:space="preserve">Zakres zamówienia </w:t>
      </w:r>
      <w:r w:rsidRPr="00553413">
        <w:rPr>
          <w:rFonts w:ascii="Verdana" w:hAnsi="Verdana"/>
          <w:color w:val="000000" w:themeColor="text1"/>
          <w:sz w:val="18"/>
          <w:szCs w:val="18"/>
          <w:lang w:val="pl-PL"/>
        </w:rPr>
        <w:t xml:space="preserve">określonego powyżej </w:t>
      </w:r>
      <w:r w:rsidRPr="00553413">
        <w:rPr>
          <w:rFonts w:ascii="Verdana" w:hAnsi="Verdana"/>
          <w:color w:val="000000" w:themeColor="text1"/>
          <w:sz w:val="18"/>
          <w:szCs w:val="18"/>
        </w:rPr>
        <w:t>obejmuje:</w:t>
      </w:r>
    </w:p>
    <w:p w14:paraId="632FC0F5" w14:textId="77777777" w:rsidR="00AB5CC4" w:rsidRPr="00553413" w:rsidRDefault="00AB5CC4" w:rsidP="00AB5CC4">
      <w:pPr>
        <w:pStyle w:val="Styl2"/>
        <w:keepNext/>
        <w:rPr>
          <w:rFonts w:ascii="Verdana" w:hAnsi="Verdana"/>
          <w:color w:val="000000" w:themeColor="text1"/>
          <w:sz w:val="18"/>
          <w:szCs w:val="18"/>
        </w:rPr>
      </w:pPr>
      <w:r w:rsidRPr="00553413">
        <w:rPr>
          <w:rFonts w:ascii="Verdana" w:hAnsi="Verdana"/>
          <w:color w:val="000000" w:themeColor="text1"/>
          <w:sz w:val="18"/>
          <w:szCs w:val="18"/>
          <w:lang w:val="pl-PL"/>
        </w:rPr>
        <w:t>o</w:t>
      </w:r>
      <w:r w:rsidRPr="00553413">
        <w:rPr>
          <w:rFonts w:ascii="Verdana" w:hAnsi="Verdana"/>
          <w:color w:val="000000" w:themeColor="text1"/>
          <w:sz w:val="18"/>
          <w:szCs w:val="18"/>
        </w:rPr>
        <w:t xml:space="preserve">pracowanie dokumentacji </w:t>
      </w:r>
      <w:r w:rsidRPr="00553413">
        <w:rPr>
          <w:rFonts w:ascii="Verdana" w:hAnsi="Verdana"/>
          <w:color w:val="000000" w:themeColor="text1"/>
          <w:sz w:val="18"/>
          <w:szCs w:val="18"/>
          <w:lang w:val="pl-PL"/>
        </w:rPr>
        <w:t>projektowej.</w:t>
      </w:r>
    </w:p>
    <w:p w14:paraId="3A0A5112" w14:textId="77777777" w:rsidR="00AB5CC4" w:rsidRPr="00553413" w:rsidRDefault="00AB5CC4" w:rsidP="00AB5CC4">
      <w:pPr>
        <w:pStyle w:val="Styl2"/>
        <w:keepNext/>
        <w:rPr>
          <w:rFonts w:ascii="Verdana" w:hAnsi="Verdana"/>
          <w:color w:val="000000" w:themeColor="text1"/>
          <w:sz w:val="18"/>
          <w:szCs w:val="18"/>
        </w:rPr>
      </w:pPr>
      <w:r w:rsidRPr="00553413">
        <w:rPr>
          <w:rFonts w:ascii="Verdana" w:hAnsi="Verdana"/>
          <w:color w:val="000000" w:themeColor="text1"/>
          <w:sz w:val="18"/>
          <w:szCs w:val="18"/>
          <w:lang w:val="pl-PL"/>
        </w:rPr>
        <w:t>realizację robót budowlano-montażowych.</w:t>
      </w:r>
    </w:p>
    <w:p w14:paraId="38D4DFC1" w14:textId="77777777" w:rsidR="00AB5CC4" w:rsidRPr="00553413" w:rsidRDefault="00AB5CC4" w:rsidP="00AB5CC4">
      <w:pPr>
        <w:pStyle w:val="Styl2"/>
        <w:keepNext/>
        <w:rPr>
          <w:rFonts w:ascii="Verdana" w:hAnsi="Verdana"/>
          <w:color w:val="000000" w:themeColor="text1"/>
          <w:sz w:val="18"/>
          <w:szCs w:val="18"/>
        </w:rPr>
      </w:pPr>
      <w:r w:rsidRPr="00553413">
        <w:rPr>
          <w:rFonts w:ascii="Verdana" w:hAnsi="Verdana"/>
          <w:color w:val="000000" w:themeColor="text1"/>
          <w:sz w:val="18"/>
          <w:szCs w:val="18"/>
          <w:lang w:val="pl-PL"/>
        </w:rPr>
        <w:t>d</w:t>
      </w:r>
      <w:r w:rsidRPr="00553413">
        <w:rPr>
          <w:rFonts w:ascii="Verdana" w:hAnsi="Verdana"/>
          <w:color w:val="000000" w:themeColor="text1"/>
          <w:sz w:val="18"/>
          <w:szCs w:val="18"/>
        </w:rPr>
        <w:t>ostawę wszystkich materiałów niezbędnych do realizacji zadania</w:t>
      </w:r>
      <w:r w:rsidRPr="00553413">
        <w:rPr>
          <w:rFonts w:ascii="Verdana" w:hAnsi="Verdana"/>
          <w:color w:val="000000" w:themeColor="text1"/>
          <w:sz w:val="18"/>
          <w:szCs w:val="18"/>
          <w:lang w:val="pl-PL"/>
        </w:rPr>
        <w:t>.</w:t>
      </w:r>
    </w:p>
    <w:p w14:paraId="5998BC23" w14:textId="77777777" w:rsidR="00AB5CC4" w:rsidRPr="00553413" w:rsidRDefault="00AB5CC4" w:rsidP="00AB5CC4">
      <w:pPr>
        <w:pStyle w:val="Styl2"/>
        <w:keepNext/>
        <w:rPr>
          <w:rFonts w:ascii="Verdana" w:hAnsi="Verdana"/>
          <w:sz w:val="18"/>
          <w:szCs w:val="18"/>
        </w:rPr>
      </w:pPr>
      <w:r w:rsidRPr="00553413">
        <w:rPr>
          <w:rFonts w:ascii="Verdana" w:hAnsi="Verdana"/>
          <w:color w:val="000000" w:themeColor="text1"/>
          <w:sz w:val="18"/>
          <w:szCs w:val="18"/>
          <w:lang w:val="pl-PL"/>
        </w:rPr>
        <w:t>p</w:t>
      </w:r>
      <w:r w:rsidRPr="00553413">
        <w:rPr>
          <w:rFonts w:ascii="Verdana" w:hAnsi="Verdana"/>
          <w:color w:val="000000" w:themeColor="text1"/>
          <w:sz w:val="18"/>
          <w:szCs w:val="18"/>
        </w:rPr>
        <w:t xml:space="preserve">rzeprowadzenie wszystkich niezbędnych prac demontażowych </w:t>
      </w:r>
      <w:r w:rsidRPr="00553413">
        <w:rPr>
          <w:rFonts w:ascii="Verdana" w:hAnsi="Verdana"/>
          <w:sz w:val="18"/>
          <w:szCs w:val="18"/>
          <w:lang w:val="pl-PL"/>
        </w:rPr>
        <w:t xml:space="preserve">a także </w:t>
      </w:r>
      <w:r w:rsidRPr="00553413">
        <w:rPr>
          <w:rFonts w:ascii="Verdana" w:hAnsi="Verdana"/>
          <w:sz w:val="18"/>
          <w:szCs w:val="18"/>
        </w:rPr>
        <w:t>utylizac</w:t>
      </w:r>
      <w:r w:rsidRPr="00553413">
        <w:rPr>
          <w:rFonts w:ascii="Verdana" w:hAnsi="Verdana"/>
          <w:sz w:val="18"/>
          <w:szCs w:val="18"/>
          <w:lang w:val="pl-PL"/>
        </w:rPr>
        <w:t>ji zdemontowanych urządzeń.</w:t>
      </w:r>
    </w:p>
    <w:p w14:paraId="5376806D" w14:textId="77777777" w:rsidR="00AB5CC4" w:rsidRPr="00553413" w:rsidRDefault="00AB5CC4" w:rsidP="00AB5CC4">
      <w:pPr>
        <w:pStyle w:val="Styl2"/>
        <w:keepNext/>
        <w:rPr>
          <w:rFonts w:ascii="Verdana" w:hAnsi="Verdana"/>
          <w:color w:val="000000" w:themeColor="text1"/>
          <w:sz w:val="18"/>
          <w:szCs w:val="18"/>
        </w:rPr>
      </w:pPr>
      <w:r w:rsidRPr="00553413">
        <w:rPr>
          <w:rFonts w:ascii="Verdana" w:hAnsi="Verdana"/>
          <w:color w:val="000000" w:themeColor="text1"/>
          <w:sz w:val="18"/>
          <w:szCs w:val="18"/>
          <w:lang w:val="pl-PL"/>
        </w:rPr>
        <w:t>p</w:t>
      </w:r>
      <w:r w:rsidRPr="00553413">
        <w:rPr>
          <w:rFonts w:ascii="Verdana" w:hAnsi="Verdana"/>
          <w:color w:val="000000" w:themeColor="text1"/>
          <w:sz w:val="18"/>
          <w:szCs w:val="18"/>
        </w:rPr>
        <w:t>rzeprowadzenie prac pomiarowych, badań pomontażowych oraz uczestniczenie w pracach odbiorowych</w:t>
      </w:r>
      <w:r w:rsidRPr="00553413">
        <w:rPr>
          <w:rFonts w:ascii="Verdana" w:hAnsi="Verdana"/>
          <w:color w:val="000000" w:themeColor="text1"/>
          <w:sz w:val="18"/>
          <w:szCs w:val="18"/>
          <w:lang w:val="pl-PL"/>
        </w:rPr>
        <w:t>.</w:t>
      </w:r>
    </w:p>
    <w:p w14:paraId="0429BD27" w14:textId="77777777" w:rsidR="00AB5CC4" w:rsidRPr="00553413" w:rsidRDefault="00AB5CC4" w:rsidP="00AB5CC4">
      <w:pPr>
        <w:pStyle w:val="Styl2"/>
        <w:keepNext/>
        <w:rPr>
          <w:rFonts w:ascii="Verdana" w:hAnsi="Verdana"/>
          <w:color w:val="000000" w:themeColor="text1"/>
          <w:sz w:val="18"/>
          <w:szCs w:val="18"/>
        </w:rPr>
      </w:pPr>
      <w:r w:rsidRPr="00553413">
        <w:rPr>
          <w:rFonts w:ascii="Verdana" w:hAnsi="Verdana"/>
          <w:sz w:val="18"/>
          <w:szCs w:val="18"/>
          <w:lang w:val="pl-PL"/>
        </w:rPr>
        <w:t>opracowanie</w:t>
      </w:r>
      <w:r w:rsidRPr="00553413">
        <w:rPr>
          <w:rFonts w:ascii="Verdana" w:hAnsi="Verdana"/>
          <w:color w:val="FF0000"/>
          <w:sz w:val="18"/>
          <w:szCs w:val="18"/>
          <w:lang w:val="pl-PL"/>
        </w:rPr>
        <w:t xml:space="preserve"> </w:t>
      </w:r>
      <w:r w:rsidRPr="00553413">
        <w:rPr>
          <w:rFonts w:ascii="Verdana" w:hAnsi="Verdana"/>
          <w:color w:val="000000" w:themeColor="text1"/>
          <w:sz w:val="18"/>
          <w:szCs w:val="18"/>
        </w:rPr>
        <w:t>dokumentacji powykonawczej</w:t>
      </w:r>
      <w:r w:rsidRPr="00553413">
        <w:rPr>
          <w:rFonts w:ascii="Verdana" w:hAnsi="Verdana"/>
          <w:color w:val="000000" w:themeColor="text1"/>
          <w:sz w:val="18"/>
          <w:szCs w:val="18"/>
          <w:lang w:val="pl-PL"/>
        </w:rPr>
        <w:t>.</w:t>
      </w:r>
    </w:p>
    <w:p w14:paraId="08B6D02B" w14:textId="05F05164" w:rsidR="003C5ADC" w:rsidRPr="00553413" w:rsidRDefault="003C5ADC" w:rsidP="003C5ADC">
      <w:pPr>
        <w:pStyle w:val="Styl2"/>
        <w:rPr>
          <w:rFonts w:ascii="Verdana" w:hAnsi="Verdana"/>
          <w:b/>
          <w:bCs w:val="0"/>
          <w:sz w:val="18"/>
          <w:szCs w:val="18"/>
        </w:rPr>
      </w:pPr>
      <w:bookmarkStart w:id="1" w:name="_Hlk226115187"/>
      <w:r w:rsidRPr="00553413">
        <w:rPr>
          <w:rFonts w:ascii="Verdana" w:hAnsi="Verdana"/>
          <w:b/>
          <w:bCs w:val="0"/>
          <w:sz w:val="18"/>
          <w:szCs w:val="18"/>
        </w:rPr>
        <w:t xml:space="preserve">uzgodnienie z gestorami sieci światłowodowych przebudowy sieci napowietrznej </w:t>
      </w:r>
      <w:proofErr w:type="spellStart"/>
      <w:r w:rsidRPr="00553413">
        <w:rPr>
          <w:rFonts w:ascii="Verdana" w:hAnsi="Verdana"/>
          <w:b/>
          <w:bCs w:val="0"/>
          <w:sz w:val="18"/>
          <w:szCs w:val="18"/>
        </w:rPr>
        <w:t>nN.</w:t>
      </w:r>
      <w:proofErr w:type="spellEnd"/>
    </w:p>
    <w:bookmarkEnd w:id="1"/>
    <w:p w14:paraId="49FAADCD" w14:textId="5515CC00" w:rsidR="00AB5CC4"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972013">
        <w:rPr>
          <w:rFonts w:ascii="Verdana" w:hAnsi="Verdana" w:cstheme="minorHAnsi"/>
          <w:b/>
          <w:sz w:val="18"/>
          <w:szCs w:val="18"/>
          <w:u w:val="single"/>
        </w:rPr>
        <w:t>Z</w:t>
      </w:r>
      <w:r w:rsidR="00FF3308" w:rsidRPr="00802AC7">
        <w:rPr>
          <w:rFonts w:ascii="Verdana" w:hAnsi="Verdana" w:cstheme="minorHAnsi"/>
          <w:b/>
          <w:sz w:val="18"/>
          <w:szCs w:val="18"/>
          <w:u w:val="single"/>
        </w:rPr>
        <w:t xml:space="preserve">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w:t>
      </w:r>
      <w:r w:rsidR="00972013">
        <w:rPr>
          <w:rFonts w:ascii="Verdana" w:hAnsi="Verdana" w:cstheme="minorHAnsi"/>
          <w:b/>
          <w:sz w:val="18"/>
          <w:szCs w:val="18"/>
          <w:u w:val="single"/>
        </w:rPr>
        <w:t>OP</w:t>
      </w:r>
      <w:r w:rsidR="00CB4209" w:rsidRPr="00802AC7">
        <w:rPr>
          <w:rFonts w:ascii="Verdana" w:hAnsi="Verdana" w:cstheme="minorHAnsi"/>
          <w:b/>
          <w:sz w:val="18"/>
          <w:szCs w:val="18"/>
          <w:u w:val="single"/>
        </w:rPr>
        <w:t>Z.</w:t>
      </w:r>
    </w:p>
    <w:p w14:paraId="71960177" w14:textId="77777777" w:rsidR="00972013" w:rsidRPr="00972013" w:rsidRDefault="00972013" w:rsidP="00972013">
      <w:pPr>
        <w:spacing w:before="120" w:line="276" w:lineRule="auto"/>
        <w:outlineLvl w:val="0"/>
        <w:rPr>
          <w:rFonts w:ascii="Verdana" w:hAnsi="Verdana" w:cstheme="minorHAnsi"/>
          <w:b/>
          <w:sz w:val="8"/>
          <w:szCs w:val="8"/>
          <w:u w:val="single"/>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4C90FA5B"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w:t>
      </w:r>
      <w:r w:rsidR="00972013">
        <w:rPr>
          <w:rFonts w:ascii="Verdana" w:hAnsi="Verdana" w:cstheme="minorHAnsi"/>
          <w:sz w:val="18"/>
          <w:szCs w:val="18"/>
          <w:lang w:val="x-none"/>
        </w:rPr>
        <w:t xml:space="preserve">                   </w:t>
      </w:r>
      <w:r w:rsidR="00181D92" w:rsidRPr="00802AC7">
        <w:rPr>
          <w:rFonts w:ascii="Verdana" w:hAnsi="Verdana" w:cstheme="minorHAnsi"/>
          <w:sz w:val="18"/>
          <w:szCs w:val="18"/>
          <w:lang w:val="x-none"/>
        </w:rPr>
        <w:t>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t>
      </w:r>
      <w:r w:rsidR="00972013">
        <w:rPr>
          <w:rFonts w:ascii="Verdana" w:hAnsi="Verdana" w:cstheme="minorHAnsi"/>
          <w:sz w:val="18"/>
          <w:szCs w:val="18"/>
        </w:rPr>
        <w:t xml:space="preserve">       </w:t>
      </w:r>
      <w:r w:rsidR="00AB5CC4" w:rsidRPr="00802AC7">
        <w:rPr>
          <w:rFonts w:ascii="Verdana" w:hAnsi="Verdana" w:cstheme="minorHAnsi"/>
          <w:sz w:val="18"/>
          <w:szCs w:val="18"/>
        </w:rPr>
        <w:t xml:space="preserve">W takim przypadku materiały nie podlegające utylizacji zostaną dostarczone do siedziby </w:t>
      </w:r>
      <w:r w:rsidR="00AB5CC4" w:rsidRPr="00972013">
        <w:rPr>
          <w:rFonts w:ascii="Verdana" w:hAnsi="Verdana" w:cstheme="minorHAnsi"/>
          <w:b/>
          <w:bCs/>
          <w:sz w:val="18"/>
          <w:szCs w:val="18"/>
        </w:rPr>
        <w:t>Rejonu Energetycznego</w:t>
      </w:r>
      <w:r w:rsidR="003C5ADC" w:rsidRPr="00972013">
        <w:rPr>
          <w:rFonts w:ascii="Verdana" w:hAnsi="Verdana" w:cstheme="minorHAnsi"/>
          <w:b/>
          <w:bCs/>
          <w:sz w:val="18"/>
          <w:szCs w:val="18"/>
        </w:rPr>
        <w:t xml:space="preserve"> Łowicz</w:t>
      </w:r>
      <w:r w:rsidR="00AB5CC4" w:rsidRPr="00972013">
        <w:rPr>
          <w:rFonts w:ascii="Verdana" w:hAnsi="Verdana" w:cstheme="minorHAnsi"/>
          <w:b/>
          <w:bCs/>
          <w:sz w:val="18"/>
          <w:szCs w:val="18"/>
        </w:rPr>
        <w:t>.</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52BA00B3"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w:t>
      </w:r>
      <w:r w:rsidR="00972013">
        <w:rPr>
          <w:rFonts w:ascii="Verdana" w:hAnsi="Verdana" w:cstheme="minorHAnsi"/>
          <w:sz w:val="18"/>
          <w:szCs w:val="18"/>
        </w:rPr>
        <w:t xml:space="preserve">          </w:t>
      </w:r>
      <w:r w:rsidRPr="00802AC7">
        <w:rPr>
          <w:rFonts w:ascii="Verdana" w:hAnsi="Verdana" w:cstheme="minorHAnsi"/>
          <w:sz w:val="18"/>
          <w:szCs w:val="18"/>
        </w:rPr>
        <w:t xml:space="preserve">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6FCDABE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w:t>
      </w:r>
      <w:r w:rsidR="00972013">
        <w:rPr>
          <w:rFonts w:ascii="Verdana" w:hAnsi="Verdana" w:cstheme="minorHAnsi"/>
          <w:b/>
          <w:sz w:val="18"/>
          <w:szCs w:val="18"/>
        </w:rPr>
        <w:t>Z</w:t>
      </w:r>
      <w:r w:rsidR="00AB5CC4" w:rsidRPr="00802AC7">
        <w:rPr>
          <w:rFonts w:ascii="Verdana" w:hAnsi="Verdana" w:cstheme="minorHAnsi"/>
          <w:b/>
          <w:sz w:val="18"/>
          <w:szCs w:val="18"/>
        </w:rPr>
        <w:t xml:space="preserve">ałącznik nr 1.3 do </w:t>
      </w:r>
      <w:r w:rsidR="00972013">
        <w:rPr>
          <w:rFonts w:ascii="Verdana" w:hAnsi="Verdana" w:cstheme="minorHAnsi"/>
          <w:b/>
          <w:sz w:val="18"/>
          <w:szCs w:val="18"/>
        </w:rPr>
        <w:t>OP</w:t>
      </w:r>
      <w:r w:rsidR="00AB5CC4" w:rsidRPr="00802AC7">
        <w:rPr>
          <w:rFonts w:ascii="Verdana" w:hAnsi="Verdana" w:cstheme="minorHAnsi"/>
          <w:b/>
          <w:sz w:val="18"/>
          <w:szCs w:val="18"/>
        </w:rPr>
        <w:t>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66F90F5B"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 xml:space="preserve">ego niż w załączonych przez Zamawiającego dokumentach (mapach), Wykonawca zobowiązany jest uwzględnić </w:t>
      </w:r>
      <w:r w:rsidR="00972013">
        <w:rPr>
          <w:rFonts w:ascii="Verdana" w:hAnsi="Verdana" w:cstheme="minorHAnsi"/>
          <w:sz w:val="18"/>
          <w:szCs w:val="18"/>
        </w:rPr>
        <w:t xml:space="preserve">  </w:t>
      </w:r>
      <w:r w:rsidRPr="00802AC7">
        <w:rPr>
          <w:rFonts w:ascii="Verdana" w:hAnsi="Verdana" w:cstheme="minorHAnsi"/>
          <w:sz w:val="18"/>
          <w:szCs w:val="18"/>
        </w:rPr>
        <w:t xml:space="preserve">w kosztach oferty wykonanie robót związanych ze spełnieniem wszystkich dodatkowych warunków właścicieli terenu utrzymujących potwierdzenie jakości </w:t>
      </w:r>
      <w:r w:rsidR="00972013">
        <w:rPr>
          <w:rFonts w:ascii="Verdana" w:hAnsi="Verdana" w:cstheme="minorHAnsi"/>
          <w:sz w:val="18"/>
          <w:szCs w:val="18"/>
        </w:rPr>
        <w:t xml:space="preserve">           </w:t>
      </w:r>
      <w:r w:rsidRPr="00802AC7">
        <w:rPr>
          <w:rFonts w:ascii="Verdana" w:hAnsi="Verdana" w:cstheme="minorHAnsi"/>
          <w:sz w:val="18"/>
          <w:szCs w:val="18"/>
        </w:rPr>
        <w:t>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21A86713" w14:textId="52F3D1F4" w:rsidR="00A473BE" w:rsidRPr="00972013" w:rsidRDefault="00972013" w:rsidP="00972013">
      <w:pPr>
        <w:spacing w:before="120" w:line="276" w:lineRule="auto"/>
        <w:ind w:left="284"/>
        <w:outlineLvl w:val="0"/>
        <w:rPr>
          <w:rFonts w:ascii="Verdana" w:hAnsi="Verdana" w:cstheme="minorHAnsi"/>
          <w:sz w:val="18"/>
          <w:szCs w:val="18"/>
        </w:rPr>
      </w:pPr>
      <w:r w:rsidRPr="00972013">
        <w:rPr>
          <w:rFonts w:ascii="Verdana" w:hAnsi="Verdana" w:cstheme="minorHAnsi"/>
          <w:b/>
          <w:i/>
          <w:sz w:val="18"/>
          <w:szCs w:val="18"/>
        </w:rPr>
        <w:t xml:space="preserve">Do dn. </w:t>
      </w:r>
      <w:r w:rsidR="00BA145E" w:rsidRPr="00972013">
        <w:rPr>
          <w:rFonts w:ascii="Verdana" w:hAnsi="Verdana" w:cstheme="minorHAnsi"/>
          <w:b/>
          <w:i/>
          <w:sz w:val="18"/>
          <w:szCs w:val="18"/>
        </w:rPr>
        <w:t>04</w:t>
      </w:r>
      <w:r w:rsidRPr="00972013">
        <w:rPr>
          <w:rFonts w:ascii="Verdana" w:hAnsi="Verdana" w:cstheme="minorHAnsi"/>
          <w:b/>
          <w:i/>
          <w:sz w:val="18"/>
          <w:szCs w:val="18"/>
        </w:rPr>
        <w:t>.12.</w:t>
      </w:r>
      <w:r w:rsidR="00BA145E" w:rsidRPr="00972013">
        <w:rPr>
          <w:rFonts w:ascii="Verdana" w:hAnsi="Verdana" w:cstheme="minorHAnsi"/>
          <w:b/>
          <w:i/>
          <w:sz w:val="18"/>
          <w:szCs w:val="18"/>
        </w:rPr>
        <w:t>2026r.</w:t>
      </w:r>
      <w:r w:rsidR="0089020B" w:rsidRPr="00972013">
        <w:rPr>
          <w:rFonts w:ascii="Verdana" w:hAnsi="Verdana" w:cstheme="minorHAnsi"/>
          <w:sz w:val="18"/>
          <w:szCs w:val="18"/>
        </w:rPr>
        <w:t xml:space="preserve"> (prace projektowe oraz roboty budowlano-montażowe)</w:t>
      </w:r>
      <w:r>
        <w:rPr>
          <w:rFonts w:ascii="Verdana" w:hAnsi="Verdana" w:cstheme="minorHAnsi"/>
          <w:sz w:val="18"/>
          <w:szCs w:val="18"/>
        </w:rPr>
        <w:t xml:space="preserve"> </w:t>
      </w:r>
      <w:r w:rsidR="00511069" w:rsidRPr="00972013">
        <w:rPr>
          <w:rFonts w:ascii="Verdana" w:hAnsi="Verdana" w:cstheme="minorHAnsi"/>
          <w:sz w:val="18"/>
          <w:szCs w:val="18"/>
        </w:rPr>
        <w:t xml:space="preserve">oraz zgodnie </w:t>
      </w:r>
      <w:r>
        <w:rPr>
          <w:rFonts w:ascii="Verdana" w:hAnsi="Verdana" w:cstheme="minorHAnsi"/>
          <w:sz w:val="18"/>
          <w:szCs w:val="18"/>
        </w:rPr>
        <w:t xml:space="preserve">               </w:t>
      </w:r>
      <w:r w:rsidR="00511069" w:rsidRPr="00972013">
        <w:rPr>
          <w:rFonts w:ascii="Verdana" w:hAnsi="Verdana" w:cstheme="minorHAnsi"/>
          <w:sz w:val="18"/>
          <w:szCs w:val="18"/>
        </w:rPr>
        <w:t xml:space="preserve">z projektem Umowy zakupowej stanowiącym </w:t>
      </w:r>
      <w:r w:rsidR="00511069" w:rsidRPr="00972013">
        <w:rPr>
          <w:rFonts w:ascii="Verdana" w:hAnsi="Verdana" w:cstheme="minorHAnsi"/>
          <w:b/>
          <w:sz w:val="18"/>
          <w:szCs w:val="18"/>
        </w:rPr>
        <w:t>Załącznik nr 5 do SWZ</w:t>
      </w:r>
      <w:r w:rsidR="00511069" w:rsidRPr="00972013">
        <w:rPr>
          <w:rFonts w:ascii="Verdana" w:hAnsi="Verdana" w:cstheme="minorHAnsi"/>
          <w:sz w:val="18"/>
          <w:szCs w:val="18"/>
        </w:rPr>
        <w:t>.</w:t>
      </w:r>
    </w:p>
    <w:p w14:paraId="54870803" w14:textId="77777777" w:rsidR="00442359" w:rsidRPr="00972013"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972013">
        <w:rPr>
          <w:rFonts w:ascii="Verdana" w:hAnsi="Verdana" w:cstheme="minorHAnsi"/>
          <w:b/>
          <w:sz w:val="18"/>
          <w:szCs w:val="18"/>
        </w:rPr>
        <w:t>Miejsce realizacji zamówienia</w:t>
      </w:r>
    </w:p>
    <w:p w14:paraId="10E62AB3" w14:textId="0523BC5A" w:rsidR="0089020B" w:rsidRPr="00972013" w:rsidRDefault="00511069" w:rsidP="0089020B">
      <w:pPr>
        <w:spacing w:before="120" w:line="276" w:lineRule="auto"/>
        <w:ind w:firstLine="284"/>
        <w:outlineLvl w:val="0"/>
        <w:rPr>
          <w:rFonts w:asciiTheme="minorHAnsi" w:hAnsiTheme="minorHAnsi" w:cstheme="minorHAnsi"/>
          <w:sz w:val="20"/>
        </w:rPr>
      </w:pPr>
      <w:r w:rsidRPr="00972013">
        <w:rPr>
          <w:rFonts w:ascii="Verdana" w:hAnsi="Verdana" w:cstheme="minorHAnsi"/>
          <w:sz w:val="18"/>
          <w:szCs w:val="18"/>
        </w:rPr>
        <w:t xml:space="preserve">Na terenie działania: </w:t>
      </w:r>
      <w:r w:rsidR="0089020B" w:rsidRPr="00972013">
        <w:rPr>
          <w:rFonts w:ascii="Verdana" w:hAnsi="Verdana" w:cstheme="minorHAnsi"/>
          <w:b/>
          <w:bCs/>
          <w:i/>
          <w:iCs/>
          <w:sz w:val="18"/>
          <w:szCs w:val="18"/>
        </w:rPr>
        <w:t>RE</w:t>
      </w:r>
      <w:r w:rsidR="003C5ADC" w:rsidRPr="00972013">
        <w:rPr>
          <w:rFonts w:ascii="Verdana" w:hAnsi="Verdana" w:cstheme="minorHAnsi"/>
          <w:b/>
          <w:bCs/>
          <w:i/>
          <w:iCs/>
          <w:sz w:val="18"/>
          <w:szCs w:val="18"/>
        </w:rPr>
        <w:t xml:space="preserve"> Łowicz</w:t>
      </w:r>
      <w:r w:rsidR="0089020B" w:rsidRPr="00972013">
        <w:rPr>
          <w:rFonts w:ascii="Verdana" w:hAnsi="Verdana" w:cstheme="minorHAnsi"/>
          <w:b/>
          <w:bCs/>
          <w:i/>
          <w:iCs/>
          <w:sz w:val="18"/>
          <w:szCs w:val="18"/>
        </w:rPr>
        <w:t xml:space="preserve">, </w:t>
      </w:r>
      <w:r w:rsidR="003C5ADC" w:rsidRPr="00972013">
        <w:rPr>
          <w:rFonts w:ascii="Verdana" w:hAnsi="Verdana" w:cstheme="minorHAnsi"/>
          <w:b/>
          <w:bCs/>
          <w:i/>
          <w:iCs/>
          <w:sz w:val="18"/>
          <w:szCs w:val="18"/>
        </w:rPr>
        <w:t>[Bielawska Wieś, gm. Bielawy</w:t>
      </w:r>
      <w:r w:rsidR="0089020B" w:rsidRPr="00972013">
        <w:rPr>
          <w:rFonts w:ascii="Verdana" w:hAnsi="Verdana" w:cstheme="minorHAnsi"/>
          <w:b/>
          <w:bCs/>
          <w:i/>
          <w:iCs/>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972013"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66033EE7" w14:textId="77777777" w:rsidR="00972013" w:rsidRPr="00802AC7" w:rsidRDefault="00972013" w:rsidP="00972013">
      <w:pPr>
        <w:pStyle w:val="Akapitzlist"/>
        <w:spacing w:before="120" w:line="276" w:lineRule="auto"/>
        <w:ind w:left="360"/>
        <w:outlineLvl w:val="0"/>
        <w:rPr>
          <w:rFonts w:ascii="Verdana" w:hAnsi="Verdana" w:cstheme="minorHAnsi"/>
          <w:sz w:val="18"/>
          <w:szCs w:val="18"/>
        </w:rPr>
      </w:pP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4874B55A" w14:textId="77777777" w:rsidR="00972013" w:rsidRDefault="00972013" w:rsidP="00DA054A">
      <w:pPr>
        <w:rPr>
          <w:rFonts w:ascii="Verdana" w:hAnsi="Verdana" w:cstheme="minorHAnsi"/>
          <w:b/>
          <w:sz w:val="18"/>
          <w:szCs w:val="18"/>
        </w:rPr>
      </w:pPr>
    </w:p>
    <w:p w14:paraId="760165B2" w14:textId="77777777" w:rsidR="00972013" w:rsidRDefault="00972013" w:rsidP="00DA054A">
      <w:pPr>
        <w:rPr>
          <w:rFonts w:ascii="Verdana" w:hAnsi="Verdana" w:cstheme="minorHAnsi"/>
          <w:b/>
          <w:sz w:val="18"/>
          <w:szCs w:val="18"/>
        </w:rPr>
      </w:pPr>
    </w:p>
    <w:p w14:paraId="1283816F" w14:textId="405E2014"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lastRenderedPageBreak/>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2B76B2FD"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r w:rsidR="00972013">
        <w:rPr>
          <w:rFonts w:ascii="Verdana" w:hAnsi="Verdana" w:cstheme="minorHAnsi"/>
          <w:sz w:val="18"/>
          <w:szCs w:val="18"/>
        </w:rPr>
        <w:t xml:space="preserve"> (do cz. 6)</w:t>
      </w:r>
    </w:p>
    <w:p w14:paraId="533D6475" w14:textId="77777777" w:rsidR="00972013"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972013">
        <w:rPr>
          <w:rFonts w:ascii="Verdana" w:hAnsi="Verdana" w:cstheme="minorHAnsi"/>
          <w:sz w:val="18"/>
          <w:szCs w:val="18"/>
        </w:rPr>
        <w:t xml:space="preserve"> (do cz. 6)</w:t>
      </w:r>
    </w:p>
    <w:p w14:paraId="42C602F0" w14:textId="12987780" w:rsidR="005873E7" w:rsidRPr="00802AC7" w:rsidRDefault="00972013" w:rsidP="002507AB">
      <w:pPr>
        <w:rPr>
          <w:rFonts w:ascii="Verdana" w:hAnsi="Verdana" w:cstheme="minorHAnsi"/>
          <w:sz w:val="18"/>
          <w:szCs w:val="18"/>
        </w:rPr>
      </w:pPr>
      <w:r w:rsidRPr="002507AB">
        <w:rPr>
          <w:rFonts w:ascii="Verdana" w:hAnsi="Verdana" w:cstheme="minorHAnsi"/>
          <w:sz w:val="18"/>
          <w:szCs w:val="18"/>
        </w:rPr>
        <w:t>Załącznik nr 1.</w:t>
      </w:r>
      <w:r>
        <w:rPr>
          <w:rFonts w:ascii="Verdana" w:hAnsi="Verdana" w:cstheme="minorHAnsi"/>
          <w:sz w:val="18"/>
          <w:szCs w:val="18"/>
        </w:rPr>
        <w:t>5</w:t>
      </w:r>
      <w:r w:rsidRPr="002507AB">
        <w:rPr>
          <w:rFonts w:ascii="Verdana" w:hAnsi="Verdana" w:cstheme="minorHAnsi"/>
          <w:sz w:val="18"/>
          <w:szCs w:val="18"/>
        </w:rPr>
        <w:t xml:space="preserve"> – </w:t>
      </w:r>
      <w:r w:rsidRPr="00972013">
        <w:rPr>
          <w:rFonts w:ascii="Verdana" w:hAnsi="Verdana" w:cstheme="minorHAnsi"/>
          <w:sz w:val="18"/>
          <w:szCs w:val="18"/>
        </w:rPr>
        <w:t>Wytyczne dla dokumentacji w zakresie tytułów prawnych</w:t>
      </w:r>
      <w:r w:rsidR="00886648" w:rsidRPr="00802AC7">
        <w:rPr>
          <w:rFonts w:ascii="Verdana" w:hAnsi="Verdana"/>
          <w:sz w:val="18"/>
          <w:szCs w:val="18"/>
        </w:rPr>
        <w:br w:type="page"/>
      </w:r>
    </w:p>
    <w:p w14:paraId="416B8076" w14:textId="42784513"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w:t>
      </w:r>
      <w:r w:rsidR="00972013">
        <w:rPr>
          <w:rFonts w:ascii="Verdana" w:hAnsi="Verdana" w:cstheme="minorHAnsi"/>
          <w:b/>
          <w:bCs/>
          <w:iCs/>
          <w:sz w:val="18"/>
          <w:szCs w:val="18"/>
        </w:rPr>
        <w:t>OP</w:t>
      </w:r>
      <w:r w:rsidRPr="00802AC7">
        <w:rPr>
          <w:rFonts w:ascii="Verdana" w:hAnsi="Verdana" w:cstheme="minorHAnsi"/>
          <w:b/>
          <w:bCs/>
          <w:iCs/>
          <w:sz w:val="18"/>
          <w:szCs w:val="18"/>
        </w:rPr>
        <w:t xml:space="preserve">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4D3DD8C1"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w:t>
      </w:r>
      <w:r w:rsidR="00972013">
        <w:rPr>
          <w:rFonts w:ascii="Verdana" w:hAnsi="Verdana" w:cstheme="minorHAnsi"/>
          <w:sz w:val="18"/>
          <w:szCs w:val="18"/>
        </w:rPr>
        <w:t xml:space="preserve">                               </w:t>
      </w:r>
      <w:r w:rsidR="002272B1" w:rsidRPr="00802AC7">
        <w:rPr>
          <w:rFonts w:ascii="Verdana" w:hAnsi="Verdana" w:cstheme="minorHAnsi"/>
          <w:sz w:val="18"/>
          <w:szCs w:val="18"/>
        </w:rPr>
        <w:t>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47645CBD"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w:t>
      </w:r>
      <w:r w:rsidR="00972013">
        <w:rPr>
          <w:rFonts w:ascii="Verdana" w:hAnsi="Verdana" w:cstheme="minorHAnsi"/>
          <w:b/>
          <w:bCs/>
          <w:iCs/>
          <w:sz w:val="18"/>
          <w:szCs w:val="18"/>
        </w:rPr>
        <w:t>OP</w:t>
      </w:r>
      <w:r w:rsidRPr="00802AC7">
        <w:rPr>
          <w:rFonts w:ascii="Verdana" w:hAnsi="Verdana" w:cstheme="minorHAnsi"/>
          <w:b/>
          <w:bCs/>
          <w:iCs/>
          <w:sz w:val="18"/>
          <w:szCs w:val="18"/>
        </w:rPr>
        <w:t>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A7A0451" w14:textId="13C774BD" w:rsidR="004F3DE7" w:rsidRPr="00972013" w:rsidRDefault="004F3DE7" w:rsidP="00972013">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92ECEFB"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 xml:space="preserve">Załącznik nr 1.2 do </w:t>
      </w:r>
      <w:r w:rsidR="00972013">
        <w:rPr>
          <w:rFonts w:ascii="Verdana" w:hAnsi="Verdana" w:cstheme="minorHAnsi"/>
          <w:b/>
          <w:bCs/>
          <w:iCs/>
          <w:sz w:val="18"/>
          <w:szCs w:val="18"/>
        </w:rPr>
        <w:t>OP</w:t>
      </w:r>
      <w:r w:rsidRPr="00802AC7">
        <w:rPr>
          <w:rFonts w:ascii="Verdana" w:hAnsi="Verdana" w:cstheme="minorHAnsi"/>
          <w:b/>
          <w:bCs/>
          <w:iCs/>
          <w:sz w:val="18"/>
          <w:szCs w:val="18"/>
        </w:rPr>
        <w:t>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4A715373"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w:t>
      </w:r>
      <w:r w:rsidR="00972013">
        <w:rPr>
          <w:rFonts w:ascii="Verdana" w:hAnsi="Verdana" w:cstheme="minorHAnsi"/>
          <w:sz w:val="18"/>
          <w:szCs w:val="18"/>
        </w:rPr>
        <w:t xml:space="preserve">      </w:t>
      </w:r>
      <w:r w:rsidRPr="00802AC7">
        <w:rPr>
          <w:rFonts w:ascii="Verdana" w:hAnsi="Verdana" w:cstheme="minorHAnsi"/>
          <w:sz w:val="18"/>
          <w:szCs w:val="18"/>
        </w:rPr>
        <w:t xml:space="preserve">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64C90043"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 xml:space="preserve">ików produkcji R, M, S należy stosować kosztorysowe normy nakładów rzeczowych określone w odpowiednich katalogach, </w:t>
      </w:r>
      <w:r w:rsidR="00972013">
        <w:rPr>
          <w:rFonts w:ascii="Verdana" w:hAnsi="Verdana" w:cstheme="minorHAnsi"/>
          <w:sz w:val="18"/>
          <w:szCs w:val="18"/>
        </w:rPr>
        <w:t xml:space="preserve">   </w:t>
      </w:r>
      <w:r w:rsidRPr="00802AC7">
        <w:rPr>
          <w:rFonts w:ascii="Verdana" w:hAnsi="Verdana" w:cstheme="minorHAnsi"/>
          <w:sz w:val="18"/>
          <w:szCs w:val="18"/>
        </w:rPr>
        <w:t>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972013" w:rsidRPr="006B2C28" w14:paraId="0F89E955" w14:textId="77777777" w:rsidTr="00C93050">
      <w:trPr>
        <w:trHeight w:val="1140"/>
      </w:trPr>
      <w:tc>
        <w:tcPr>
          <w:tcW w:w="6119" w:type="dxa"/>
          <w:vAlign w:val="center"/>
        </w:tcPr>
        <w:p w14:paraId="3B254928" w14:textId="568A78CC" w:rsidR="00972013" w:rsidRPr="005549B6" w:rsidRDefault="00972013" w:rsidP="00972013">
          <w:pPr>
            <w:suppressAutoHyphens/>
            <w:ind w:right="187"/>
            <w:jc w:val="left"/>
            <w:rPr>
              <w:rFonts w:ascii="Trebuchet MS" w:hAnsi="Trebuchet MS"/>
              <w:color w:val="000000" w:themeColor="text1"/>
              <w:sz w:val="14"/>
              <w:szCs w:val="18"/>
            </w:rPr>
          </w:pPr>
          <w:r w:rsidRPr="005549B6">
            <w:rPr>
              <w:rFonts w:ascii="Trebuchet MS" w:hAnsi="Trebuchet MS"/>
              <w:color w:val="000000" w:themeColor="text1"/>
              <w:sz w:val="14"/>
              <w:szCs w:val="18"/>
            </w:rPr>
            <w:t>Specyfikacja Warunków Zamówienia (SWZ)</w:t>
          </w:r>
          <w:r w:rsidRPr="005549B6">
            <w:rPr>
              <w:rFonts w:ascii="Trebuchet MS" w:hAnsi="Trebuchet MS"/>
              <w:b/>
              <w:bCs/>
              <w:color w:val="000000" w:themeColor="text1"/>
              <w:sz w:val="14"/>
              <w:szCs w:val="18"/>
            </w:rPr>
            <w:br/>
            <w:t>POST/DYS/OLD/GZ/0</w:t>
          </w:r>
          <w:r>
            <w:rPr>
              <w:rFonts w:ascii="Trebuchet MS" w:hAnsi="Trebuchet MS"/>
              <w:b/>
              <w:bCs/>
              <w:color w:val="000000" w:themeColor="text1"/>
              <w:sz w:val="14"/>
              <w:szCs w:val="18"/>
            </w:rPr>
            <w:t>1503</w:t>
          </w:r>
          <w:r w:rsidRPr="005549B6">
            <w:rPr>
              <w:rFonts w:ascii="Trebuchet MS" w:hAnsi="Trebuchet MS"/>
              <w:b/>
              <w:bCs/>
              <w:color w:val="000000" w:themeColor="text1"/>
              <w:sz w:val="14"/>
              <w:szCs w:val="18"/>
            </w:rPr>
            <w:t xml:space="preserve">/2026 – Cz. </w:t>
          </w:r>
          <w:r>
            <w:rPr>
              <w:rFonts w:ascii="Trebuchet MS" w:hAnsi="Trebuchet MS"/>
              <w:b/>
              <w:bCs/>
              <w:color w:val="000000" w:themeColor="text1"/>
              <w:sz w:val="14"/>
              <w:szCs w:val="18"/>
            </w:rPr>
            <w:t>6</w:t>
          </w:r>
        </w:p>
      </w:tc>
      <w:tc>
        <w:tcPr>
          <w:tcW w:w="977" w:type="dxa"/>
          <w:vAlign w:val="center"/>
        </w:tcPr>
        <w:p w14:paraId="207465B1" w14:textId="77777777" w:rsidR="00972013" w:rsidRPr="006B2C28" w:rsidRDefault="00972013" w:rsidP="00972013">
          <w:pPr>
            <w:suppressAutoHyphens/>
            <w:ind w:right="187"/>
            <w:rPr>
              <w:rFonts w:asciiTheme="majorHAnsi" w:hAnsiTheme="majorHAnsi"/>
              <w:color w:val="092D74"/>
              <w:sz w:val="14"/>
              <w:szCs w:val="18"/>
            </w:rPr>
          </w:pPr>
        </w:p>
      </w:tc>
      <w:tc>
        <w:tcPr>
          <w:tcW w:w="3110" w:type="dxa"/>
          <w:vAlign w:val="center"/>
        </w:tcPr>
        <w:p w14:paraId="2C6DE8D4" w14:textId="77777777" w:rsidR="00972013" w:rsidRPr="006B2C28" w:rsidRDefault="00972013" w:rsidP="00972013">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7456" behindDoc="0" locked="0" layoutInCell="1" allowOverlap="1" wp14:anchorId="38C90CF7" wp14:editId="14032438">
                <wp:simplePos x="0" y="0"/>
                <wp:positionH relativeFrom="column">
                  <wp:posOffset>895350</wp:posOffset>
                </wp:positionH>
                <wp:positionV relativeFrom="page">
                  <wp:posOffset>-147320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5C20B48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44E"/>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22C"/>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0A7"/>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A35"/>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5ADC"/>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3413"/>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43D"/>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013"/>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DA4"/>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5E25"/>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093"/>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6).docx</dmsv2BaseFileName>
    <dmsv2BaseDisplayName xmlns="http://schemas.microsoft.com/sharepoint/v3">Załącznik nr 1 do SWZ - OPZ (Część 6)</dmsv2BaseDisplayName>
    <dmsv2SWPP2ObjectNumber xmlns="http://schemas.microsoft.com/sharepoint/v3">POST/DYS/OLD/GZ/01503/2026                        </dmsv2SWPP2ObjectNumber>
    <dmsv2SWPP2SumMD5 xmlns="http://schemas.microsoft.com/sharepoint/v3">e97f472a1977943098336bdc9f200841</dmsv2SWPP2SumMD5>
    <dmsv2BaseMoved xmlns="http://schemas.microsoft.com/sharepoint/v3">false</dmsv2BaseMoved>
    <dmsv2BaseIsSensitive xmlns="http://schemas.microsoft.com/sharepoint/v3">true</dmsv2BaseIsSensitive>
    <dmsv2SWPP2IDSWPP2 xmlns="http://schemas.microsoft.com/sharepoint/v3">714647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24990618</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FJ3FSM7XJ42E-1649073643-14720</_dlc_DocId>
    <_dlc_DocIdUrl xmlns="a19cb1c7-c5c7-46d4-85ae-d83685407bba">
      <Url>https://swpp2.dms.gkpge.pl/sites/43/_layouts/15/DocIdRedir.aspx?ID=FJ3FSM7XJ42E-1649073643-14720</Url>
      <Description>FJ3FSM7XJ42E-1649073643-14720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719D0-1AB6-4A90-AF5D-E4551FDE308C}"/>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232CE990-DF05-4EC4-9619-23B85A96B874}">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1696</Words>
  <Characters>10176</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15</cp:revision>
  <cp:lastPrinted>2021-02-26T13:14:00Z</cp:lastPrinted>
  <dcterms:created xsi:type="dcterms:W3CDTF">2025-10-28T08:37:00Z</dcterms:created>
  <dcterms:modified xsi:type="dcterms:W3CDTF">2026-04-21T08:29:00Z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d6f942e3-c43c-4435-900e-709e1ee49f2a</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2026-04-21T08:25:10Z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4fc0e1d9-ce2e-45b9-8e1a-bf05e09749d3</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